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27A98">
        <w:rPr>
          <w:rFonts w:ascii="Verdana" w:hAnsi="Verdana"/>
          <w:sz w:val="18"/>
          <w:szCs w:val="18"/>
        </w:rPr>
        <w:t>pomontażowych</w:t>
      </w:r>
      <w:proofErr w:type="spellEnd"/>
      <w:r w:rsidRPr="00F27A98">
        <w:rPr>
          <w:rFonts w:ascii="Verdana" w:hAnsi="Verdana"/>
          <w:sz w:val="18"/>
          <w:szCs w:val="18"/>
        </w:rPr>
        <w:t>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255F152F" w14:textId="77777777" w:rsidR="00EE3F83" w:rsidRDefault="00EE3F83" w:rsidP="00A76C0A">
      <w:pPr>
        <w:pStyle w:val="Akapitzlist"/>
        <w:spacing w:line="276" w:lineRule="auto"/>
        <w:ind w:left="360"/>
        <w:outlineLvl w:val="0"/>
        <w:rPr>
          <w:rFonts w:ascii="Verdana" w:hAnsi="Verdana" w:cstheme="minorHAnsi"/>
          <w:b/>
          <w:color w:val="FF0000"/>
          <w:sz w:val="18"/>
          <w:szCs w:val="18"/>
        </w:rPr>
      </w:pPr>
      <w:r w:rsidRPr="00EE3F83">
        <w:rPr>
          <w:rFonts w:ascii="Verdana" w:hAnsi="Verdana" w:cstheme="minorHAnsi"/>
          <w:b/>
          <w:color w:val="FF0000"/>
          <w:sz w:val="18"/>
          <w:szCs w:val="18"/>
        </w:rPr>
        <w:t xml:space="preserve">Wykonanie dokumentacji  i wymianę istniejących rozdzielnic </w:t>
      </w:r>
      <w:proofErr w:type="spellStart"/>
      <w:r w:rsidRPr="00EE3F83">
        <w:rPr>
          <w:rFonts w:ascii="Verdana" w:hAnsi="Verdana" w:cstheme="minorHAnsi"/>
          <w:b/>
          <w:color w:val="FF0000"/>
          <w:sz w:val="18"/>
          <w:szCs w:val="18"/>
        </w:rPr>
        <w:t>nN</w:t>
      </w:r>
      <w:proofErr w:type="spellEnd"/>
      <w:r w:rsidRPr="00EE3F83">
        <w:rPr>
          <w:rFonts w:ascii="Verdana" w:hAnsi="Verdana" w:cstheme="minorHAnsi"/>
          <w:b/>
          <w:color w:val="FF0000"/>
          <w:sz w:val="18"/>
          <w:szCs w:val="18"/>
        </w:rPr>
        <w:t xml:space="preserve"> na stacjach słupowych 15/0,4kV na terenie Rejonu Energetycznego Łowicz/gm. Bolimów, Bielawy, Łyszkowice, Domaniewice - pakiet (8 stacji transformatorowych 15/0,4 </w:t>
      </w:r>
      <w:proofErr w:type="spellStart"/>
      <w:r w:rsidRPr="00EE3F83">
        <w:rPr>
          <w:rFonts w:ascii="Verdana" w:hAnsi="Verdana" w:cstheme="minorHAnsi"/>
          <w:b/>
          <w:color w:val="FF0000"/>
          <w:sz w:val="18"/>
          <w:szCs w:val="18"/>
        </w:rPr>
        <w:t>kV</w:t>
      </w:r>
      <w:proofErr w:type="spellEnd"/>
      <w:r w:rsidRPr="00EE3F83">
        <w:rPr>
          <w:rFonts w:ascii="Verdana" w:hAnsi="Verdana" w:cstheme="minorHAnsi"/>
          <w:b/>
          <w:color w:val="FF0000"/>
          <w:sz w:val="18"/>
          <w:szCs w:val="18"/>
        </w:rPr>
        <w:t>)</w:t>
      </w:r>
    </w:p>
    <w:p w14:paraId="47870CCF" w14:textId="0D30D4C4" w:rsidR="00CE4F6C" w:rsidRPr="00F27A98" w:rsidRDefault="00CE4F6C" w:rsidP="00A76C0A">
      <w:pPr>
        <w:pStyle w:val="Akapitzlist"/>
        <w:spacing w:line="276" w:lineRule="auto"/>
        <w:ind w:left="360"/>
        <w:outlineLvl w:val="0"/>
        <w:rPr>
          <w:rFonts w:ascii="Verdana" w:hAnsi="Verdana" w:cstheme="minorHAnsi"/>
          <w:sz w:val="18"/>
          <w:szCs w:val="18"/>
        </w:rPr>
      </w:pPr>
      <w:r w:rsidRPr="00F27A98">
        <w:rPr>
          <w:rFonts w:ascii="Verdana" w:hAnsi="Verdana" w:cstheme="minorHAnsi"/>
          <w:sz w:val="18"/>
          <w:szCs w:val="18"/>
          <w:u w:val="single"/>
        </w:rPr>
        <w:t>W podziale na zadania</w:t>
      </w:r>
      <w:r w:rsidRPr="00F27A98">
        <w:rPr>
          <w:rFonts w:ascii="Verdana" w:hAnsi="Verdana" w:cstheme="minorHAnsi"/>
          <w:sz w:val="18"/>
          <w:szCs w:val="18"/>
        </w:rPr>
        <w:t>:</w:t>
      </w:r>
    </w:p>
    <w:p w14:paraId="48F96167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1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221A90D3" w14:textId="77777777" w:rsidR="00A76C0A" w:rsidRPr="00B15855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44-0227 „Humin DZ” – 5 polowa</w:t>
      </w:r>
    </w:p>
    <w:p w14:paraId="7032B169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2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63CD0347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44-0252 „Janinów 1 – 5 polowa</w:t>
      </w:r>
    </w:p>
    <w:p w14:paraId="4B0397A1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3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63DCD759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44-0236 „Józefów 1” – 5 polowa</w:t>
      </w:r>
    </w:p>
    <w:p w14:paraId="2A3E65B3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4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36D03AE0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44-0281 „Kalenice 1” – 5 polowa </w:t>
      </w:r>
    </w:p>
    <w:p w14:paraId="6D6F7BB7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5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68E9FB3D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44-0722 „Kalenice Szkoła” – 5 polowa </w:t>
      </w:r>
    </w:p>
    <w:p w14:paraId="73583264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6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1992215D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44-0419 „Łasieczniki” – 5 polowa </w:t>
      </w:r>
    </w:p>
    <w:p w14:paraId="1616AA28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7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7E8A6AF0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44-0160 „Polesie 1” – 5 polowa </w:t>
      </w:r>
    </w:p>
    <w:p w14:paraId="1F35720D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8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nN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60650FBF" w14:textId="77777777" w:rsidR="00A76C0A" w:rsidRDefault="00A76C0A" w:rsidP="00A76C0A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44-0086 „Sapy” – 5 polowa </w:t>
      </w: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proofErr w:type="spellStart"/>
      <w:r w:rsidR="005B5514" w:rsidRPr="00F27A98">
        <w:rPr>
          <w:rFonts w:ascii="Verdana" w:hAnsi="Verdana" w:cs="Calibri"/>
          <w:sz w:val="18"/>
          <w:szCs w:val="18"/>
        </w:rPr>
        <w:t>nN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, wyprowadzenie zasilania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C41B15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Montażu nowej rozdzielni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</w:t>
      </w:r>
      <w:proofErr w:type="spellStart"/>
      <w:r w:rsidR="00F27A98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lastRenderedPageBreak/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Wyprowadzenia zasilania obwodów wykonanych przewodem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 xml:space="preserve">. Należy zabudować nowe zaciski jednostronnie przebijające izolację na połączeniu przewodu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 xml:space="preserve">szafa rozdzielcza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Przedział pomiarowy kompletnie wyposażony w tablicę uchylną, listwę WAGO oraz okablowanie zgodnie z WBSE. Licznik oraz modem należy przełożyć z istniejącej rozdzielnicy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proofErr w:type="spellEnd"/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</w:t>
      </w:r>
      <w:proofErr w:type="spellStart"/>
      <w:r w:rsidR="00B65B34"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lastRenderedPageBreak/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proofErr w:type="spellEnd"/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aktualnie zainstalowanych w stacji dwóch rozdzielnic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5F8AC253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F27A98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val="x-none" w:eastAsia="x-none"/>
        </w:rPr>
        <w:t>dla każdego zadania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C41B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27A98">
        <w:rPr>
          <w:rFonts w:ascii="Verdana" w:hAnsi="Verdana"/>
          <w:sz w:val="18"/>
          <w:szCs w:val="18"/>
        </w:rPr>
        <w:t>wyłączeń</w:t>
      </w:r>
      <w:proofErr w:type="spellEnd"/>
      <w:r w:rsidRPr="00F27A98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lastRenderedPageBreak/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</w:t>
      </w:r>
      <w:proofErr w:type="spellStart"/>
      <w:r w:rsidRPr="00F27A98">
        <w:rPr>
          <w:rFonts w:ascii="Verdana" w:hAnsi="Verdana"/>
          <w:sz w:val="18"/>
          <w:szCs w:val="18"/>
          <w:lang w:eastAsia="x-none"/>
        </w:rPr>
        <w:t>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proofErr w:type="spellEnd"/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43F7" w14:textId="77777777" w:rsidR="009C289B" w:rsidRDefault="009C289B">
      <w:r>
        <w:separator/>
      </w:r>
    </w:p>
  </w:endnote>
  <w:endnote w:type="continuationSeparator" w:id="0">
    <w:p w14:paraId="2835B2B4" w14:textId="77777777" w:rsidR="009C289B" w:rsidRDefault="009C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9C052" w14:textId="77777777" w:rsidR="00860ADC" w:rsidRDefault="00860A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0291" w14:textId="77777777" w:rsidR="00860ADC" w:rsidRDefault="00860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EB55" w14:textId="77777777" w:rsidR="009C289B" w:rsidRDefault="009C289B">
      <w:r>
        <w:separator/>
      </w:r>
    </w:p>
  </w:footnote>
  <w:footnote w:type="continuationSeparator" w:id="0">
    <w:p w14:paraId="3CD085C7" w14:textId="77777777" w:rsidR="009C289B" w:rsidRDefault="009C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3B5A" w14:textId="221E3814" w:rsidR="00860ADC" w:rsidRDefault="00860AD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C5A23D7" wp14:editId="65BE5AA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2054955466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DB51C" w14:textId="01A9C453" w:rsidR="00860ADC" w:rsidRPr="00860ADC" w:rsidRDefault="00860ADC" w:rsidP="00860AD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60ADC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5A23D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FCDB51C" w14:textId="01A9C453" w:rsidR="00860ADC" w:rsidRPr="00860ADC" w:rsidRDefault="00860ADC" w:rsidP="00860AD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60ADC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EFFD" w14:textId="77777777" w:rsidR="00860ADC" w:rsidRPr="00860ADC" w:rsidRDefault="00860ADC" w:rsidP="00860ADC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Specyfikacja Warunków Zamówienia (SWZ)</w:t>
    </w:r>
  </w:p>
  <w:p w14:paraId="50C6ADDF" w14:textId="77777777" w:rsidR="00860ADC" w:rsidRDefault="00860ADC" w:rsidP="00860ADC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Wykonanie dokumentacji projektowej oraz wykonanie robót budowlanych </w:t>
    </w:r>
  </w:p>
  <w:p w14:paraId="05918875" w14:textId="77777777" w:rsidR="00860ADC" w:rsidRDefault="00860ADC" w:rsidP="00860ADC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w branży elektroenergetycznej polegających na wymianie istniejących linii lub rozdzielnic </w:t>
    </w:r>
    <w:proofErr w:type="spellStart"/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nN</w:t>
    </w:r>
    <w:proofErr w:type="spellEnd"/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 </w:t>
    </w:r>
  </w:p>
  <w:p w14:paraId="389774E2" w14:textId="71091C59" w:rsidR="00860ADC" w:rsidRPr="00860ADC" w:rsidRDefault="00860ADC" w:rsidP="00860ADC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na terenie działania PGE Dystrybucja S.A. OŁD na obszarze Rejonu Energetycznego Łowicz w podziale na 6 części</w:t>
    </w:r>
  </w:p>
  <w:p w14:paraId="55C15EA9" w14:textId="481CB889" w:rsidR="00860ADC" w:rsidRPr="00860ADC" w:rsidRDefault="00860ADC" w:rsidP="00860ADC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</w:pPr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>POST/DYS/OLD/GZ/01501/2026</w:t>
    </w:r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 xml:space="preserve"> </w:t>
    </w:r>
    <w:proofErr w:type="spellStart"/>
    <w:r w:rsidRPr="00860ADC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>c</w:t>
    </w:r>
    <w:r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>zęść</w:t>
    </w:r>
    <w:proofErr w:type="spellEnd"/>
    <w:r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 xml:space="preserve"> 5</w:t>
    </w:r>
  </w:p>
  <w:p w14:paraId="032EDEC1" w14:textId="666FF1E4" w:rsidR="0061598E" w:rsidRPr="00786C81" w:rsidRDefault="00F27A98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08C9" w14:textId="446E608D" w:rsidR="00860ADC" w:rsidRDefault="00860AD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7ACF12" wp14:editId="2F5FB36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472770024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5E278" w14:textId="613DFBB8" w:rsidR="00860ADC" w:rsidRPr="00860ADC" w:rsidRDefault="00860ADC" w:rsidP="00860AD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860ADC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ACF1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4F35E278" w14:textId="613DFBB8" w:rsidR="00860ADC" w:rsidRPr="00860ADC" w:rsidRDefault="00860ADC" w:rsidP="00860AD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860ADC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A38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45DEC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8EE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0A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0ADC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6C0A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5B1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3F83"/>
    <w:rsid w:val="00EE513A"/>
    <w:rsid w:val="00EE63E5"/>
    <w:rsid w:val="00EF1267"/>
    <w:rsid w:val="00EF21EB"/>
    <w:rsid w:val="00EF231B"/>
    <w:rsid w:val="00EF2603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cz 5 do SWZ wymiana rozdzielnicy nN stacja słupowa.docx</dmsv2BaseFileName>
    <dmsv2BaseDisplayName xmlns="http://schemas.microsoft.com/sharepoint/v3">Załącznik nr 1.3  cz 5 do SWZ wymiana rozdzielnicy nN stacja słupowa</dmsv2BaseDisplayName>
    <dmsv2SWPP2ObjectNumber xmlns="http://schemas.microsoft.com/sharepoint/v3">POST/DYS/OLD/GZ/01501/2026                        </dmsv2SWPP2ObjectNumber>
    <dmsv2SWPP2SumMD5 xmlns="http://schemas.microsoft.com/sharepoint/v3">dfcc8fa8efdeb2ab9f11bb4d1b3f3133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25012379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FJ3FSM7XJ42E-1195302456-2136</_dlc_DocId>
    <_dlc_DocIdUrl xmlns="a19cb1c7-c5c7-46d4-85ae-d83685407bba">
      <Url>https://swpp2.dms.gkpge.pl/sites/43/_layouts/15/DocIdRedir.aspx?ID=FJ3FSM7XJ42E-1195302456-2136</Url>
      <Description>FJ3FSM7XJ42E-1195302456-2136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77CB2-3EAE-4107-B1DE-3F57A31DE4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68CBD13-6CE2-4EA3-8404-40EEA1BF7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530EB-5983-4F96-87BB-704B599D05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8952E2-EC12-4343-890B-FA4182FFF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1640</Words>
  <Characters>11394</Characters>
  <Application>Microsoft Office Word</Application>
  <DocSecurity>0</DocSecurity>
  <Lines>94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14</cp:revision>
  <cp:lastPrinted>2011-10-20T15:55:00Z</cp:lastPrinted>
  <dcterms:created xsi:type="dcterms:W3CDTF">2025-11-07T11:53:00Z</dcterms:created>
  <dcterms:modified xsi:type="dcterms:W3CDTF">2026-04-21T13:39:00Z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80510127-afa8-4c0a-a900-480f95c0a4be</vt:lpwstr>
  </property>
  <property fmtid="{D5CDD505-2E9C-101B-9397-08002B2CF9AE}" pid="4" name="ClassificationContentMarkingHeaderShapeIds">
    <vt:lpwstr>1c2de5e8,7a7c21ca,4a92c44b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2026-04-21T13:32:51Z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d4eb6d06-8def-4140-a09e-6d2aec3c98a0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